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93C44" w:rsidRPr="00830DF7" w:rsidRDefault="00093C44" w:rsidP="00093C44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830DF7" w:rsidRDefault="00093C44" w:rsidP="00093C44">
      <w:pPr>
        <w:ind w:left="5246" w:firstLine="708"/>
        <w:rPr>
          <w:rFonts w:cs="Times New Roman"/>
          <w:b/>
          <w:sz w:val="10"/>
          <w:szCs w:val="10"/>
        </w:rPr>
      </w:pPr>
    </w:p>
    <w:p w:rsidR="00093C44" w:rsidRDefault="00093C44" w:rsidP="00093C44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>
        <w:rPr>
          <w:rFonts w:cs="Times New Roman"/>
          <w:b/>
          <w:sz w:val="20"/>
          <w:szCs w:val="20"/>
        </w:rPr>
        <w:t>Specjalistyczny</w:t>
      </w:r>
    </w:p>
    <w:p w:rsidR="00093C44" w:rsidRPr="00404134" w:rsidRDefault="00093C44" w:rsidP="00093C44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093C44" w:rsidRPr="00404134" w:rsidRDefault="00093C44" w:rsidP="00093C44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093C44" w:rsidRPr="00404134" w:rsidRDefault="00093C44" w:rsidP="00093C44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093C44" w:rsidRPr="00830DF7" w:rsidRDefault="00093C44" w:rsidP="00093C44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 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093C44" w:rsidRPr="00830DF7" w:rsidRDefault="00093C44" w:rsidP="00093C44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093C44" w:rsidRPr="00093C44" w:rsidRDefault="00093C44" w:rsidP="00093C44">
      <w:pPr>
        <w:pStyle w:val="Tekstpodstawowy"/>
      </w:pPr>
    </w:p>
    <w:p w:rsidR="00093C44" w:rsidRPr="0019307E" w:rsidRDefault="00093C44" w:rsidP="00093C44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>FORMULARZ ASORTYMENTOWO - CENOWY</w:t>
      </w:r>
    </w:p>
    <w:p w:rsidR="00093C44" w:rsidRDefault="00093C44" w:rsidP="00093C44">
      <w:pPr>
        <w:jc w:val="both"/>
        <w:rPr>
          <w:color w:val="auto"/>
          <w:sz w:val="20"/>
          <w:szCs w:val="20"/>
        </w:rPr>
      </w:pP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093C44" w:rsidRDefault="00093C44" w:rsidP="00093C44">
      <w:pPr>
        <w:jc w:val="both"/>
        <w:rPr>
          <w:color w:val="auto"/>
          <w:sz w:val="22"/>
          <w:szCs w:val="22"/>
        </w:rPr>
      </w:pPr>
      <w:r w:rsidRPr="00093C44">
        <w:rPr>
          <w:color w:val="auto"/>
          <w:sz w:val="22"/>
          <w:szCs w:val="22"/>
        </w:rPr>
        <w:t>Nawiązując do ogłoszenia o przetargu nieograniczonym na</w:t>
      </w:r>
      <w:r w:rsidRPr="00817002">
        <w:rPr>
          <w:color w:val="auto"/>
          <w:sz w:val="22"/>
          <w:szCs w:val="22"/>
        </w:rPr>
        <w:t>:</w:t>
      </w:r>
    </w:p>
    <w:p w:rsidR="00093C44" w:rsidRPr="00811C45" w:rsidRDefault="00093C44" w:rsidP="00093C44">
      <w:pPr>
        <w:jc w:val="both"/>
        <w:rPr>
          <w:color w:val="auto"/>
          <w:sz w:val="10"/>
          <w:szCs w:val="10"/>
        </w:rPr>
      </w:pPr>
    </w:p>
    <w:p w:rsidR="00093C44" w:rsidRDefault="00093C44" w:rsidP="00093C44">
      <w:pPr>
        <w:jc w:val="center"/>
        <w:rPr>
          <w:b/>
          <w:color w:val="auto"/>
          <w:sz w:val="22"/>
          <w:szCs w:val="22"/>
        </w:rPr>
      </w:pPr>
      <w:r w:rsidRPr="00093C44">
        <w:rPr>
          <w:b/>
          <w:color w:val="auto"/>
          <w:sz w:val="22"/>
          <w:szCs w:val="22"/>
        </w:rPr>
        <w:t xml:space="preserve">sprzedaż i dostawę </w:t>
      </w:r>
      <w:r w:rsidR="003C4E3A">
        <w:rPr>
          <w:b/>
          <w:color w:val="auto"/>
          <w:sz w:val="22"/>
          <w:szCs w:val="22"/>
        </w:rPr>
        <w:t>sprzętu i asortymentu</w:t>
      </w:r>
      <w:r w:rsidRPr="00093C44">
        <w:rPr>
          <w:b/>
          <w:color w:val="auto"/>
          <w:sz w:val="22"/>
          <w:szCs w:val="22"/>
        </w:rPr>
        <w:t xml:space="preserve"> </w:t>
      </w:r>
      <w:r w:rsidR="001A1E69">
        <w:rPr>
          <w:b/>
          <w:color w:val="auto"/>
          <w:sz w:val="22"/>
          <w:szCs w:val="22"/>
        </w:rPr>
        <w:t xml:space="preserve">niezbędnego </w:t>
      </w:r>
      <w:r w:rsidRPr="00093C44">
        <w:rPr>
          <w:b/>
          <w:color w:val="auto"/>
          <w:sz w:val="22"/>
          <w:szCs w:val="22"/>
        </w:rPr>
        <w:t xml:space="preserve">dla potrzeb </w:t>
      </w:r>
      <w:r w:rsidR="003C4E3A">
        <w:rPr>
          <w:b/>
          <w:color w:val="auto"/>
          <w:sz w:val="22"/>
          <w:szCs w:val="22"/>
        </w:rPr>
        <w:t xml:space="preserve">Oddziału </w:t>
      </w:r>
      <w:r w:rsidR="001A1E69">
        <w:rPr>
          <w:b/>
          <w:color w:val="auto"/>
          <w:sz w:val="22"/>
          <w:szCs w:val="22"/>
        </w:rPr>
        <w:t>Neurochirurgii</w:t>
      </w:r>
      <w:r w:rsidRPr="00093C44">
        <w:rPr>
          <w:b/>
          <w:color w:val="auto"/>
          <w:sz w:val="22"/>
          <w:szCs w:val="22"/>
        </w:rPr>
        <w:t xml:space="preserve"> Szpitala Specjalistycznego im. Edmunda Biernackiego w Mielcu, znak </w:t>
      </w:r>
      <w:r w:rsidR="00A74B51">
        <w:rPr>
          <w:b/>
          <w:color w:val="auto"/>
          <w:sz w:val="22"/>
          <w:szCs w:val="22"/>
        </w:rPr>
        <w:t>SzS.ZP.261.17</w:t>
      </w:r>
      <w:bookmarkStart w:id="0" w:name="_GoBack"/>
      <w:bookmarkEnd w:id="0"/>
      <w:r w:rsidR="001A1E69">
        <w:rPr>
          <w:b/>
          <w:color w:val="auto"/>
          <w:sz w:val="22"/>
          <w:szCs w:val="22"/>
        </w:rPr>
        <w:t>.2026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817002" w:rsidRDefault="00093C44" w:rsidP="00093C44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Zamówienia:</w:t>
      </w: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093C44" w:rsidRDefault="00093C44" w:rsidP="00093C44">
      <w:pPr>
        <w:pStyle w:val="Tekstpodstawowy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GRUPA ……</w:t>
      </w:r>
    </w:p>
    <w:tbl>
      <w:tblPr>
        <w:tblW w:w="9734" w:type="dxa"/>
        <w:tblInd w:w="-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7"/>
        <w:gridCol w:w="1019"/>
        <w:gridCol w:w="824"/>
        <w:gridCol w:w="708"/>
        <w:gridCol w:w="424"/>
        <w:gridCol w:w="788"/>
        <w:gridCol w:w="870"/>
        <w:gridCol w:w="621"/>
        <w:gridCol w:w="783"/>
        <w:gridCol w:w="881"/>
        <w:gridCol w:w="878"/>
        <w:gridCol w:w="1001"/>
      </w:tblGrid>
      <w:tr w:rsidR="00093C44" w:rsidRPr="00A70AE5" w:rsidTr="009C1E86">
        <w:tc>
          <w:tcPr>
            <w:tcW w:w="93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L.p.</w:t>
            </w:r>
          </w:p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Asortyment</w:t>
            </w:r>
          </w:p>
        </w:tc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3C4E3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Nazwa handlowa, wymiar jedn. wielkość opakowania </w:t>
            </w:r>
          </w:p>
        </w:tc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Numer katalogowy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93C44" w:rsidRPr="00A70AE5" w:rsidRDefault="00093C44" w:rsidP="009C1E86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Producent</w:t>
            </w:r>
          </w:p>
        </w:tc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J.m.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22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Cena jednostkowa</w:t>
            </w:r>
          </w:p>
        </w:tc>
        <w:tc>
          <w:tcPr>
            <w:tcW w:w="2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Wartość</w:t>
            </w:r>
          </w:p>
        </w:tc>
      </w:tr>
      <w:tr w:rsidR="00093C44" w:rsidRPr="00A70AE5" w:rsidTr="009C1E86">
        <w:tc>
          <w:tcPr>
            <w:tcW w:w="93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01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82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C44" w:rsidRPr="00A70AE5" w:rsidRDefault="00093C44" w:rsidP="009C1E86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42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netto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VAT</w:t>
            </w:r>
          </w:p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netto</w:t>
            </w:r>
          </w:p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(kol. 5x6)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VAT</w:t>
            </w:r>
          </w:p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zł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brutto</w:t>
            </w:r>
          </w:p>
          <w:p w:rsidR="00093C44" w:rsidRPr="00A70AE5" w:rsidRDefault="00093C44" w:rsidP="009C1E86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(kol. 9+10)</w:t>
            </w:r>
          </w:p>
        </w:tc>
      </w:tr>
      <w:tr w:rsidR="00093C44" w:rsidRPr="00A70AE5" w:rsidTr="009C1E86">
        <w:tc>
          <w:tcPr>
            <w:tcW w:w="9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01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53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3C44" w:rsidRPr="00A70AE5" w:rsidRDefault="00093C44" w:rsidP="009C1E86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11</w:t>
            </w:r>
          </w:p>
        </w:tc>
      </w:tr>
      <w:tr w:rsidR="00093C44" w:rsidTr="009C1E86">
        <w:trPr>
          <w:trHeight w:val="720"/>
        </w:trPr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rPr>
                <w:color w:val="000000"/>
              </w:rPr>
            </w:pPr>
          </w:p>
          <w:p w:rsidR="00093C44" w:rsidRDefault="00093C44" w:rsidP="009C1E86">
            <w:pPr>
              <w:rPr>
                <w:color w:val="000000"/>
              </w:rPr>
            </w:pPr>
          </w:p>
          <w:p w:rsidR="00093C44" w:rsidRDefault="00093C44" w:rsidP="009C1E86">
            <w:pPr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both"/>
              <w:rPr>
                <w:color w:val="000000"/>
              </w:rPr>
            </w:pPr>
          </w:p>
        </w:tc>
      </w:tr>
      <w:tr w:rsidR="00093C44" w:rsidTr="009C1E86">
        <w:trPr>
          <w:trHeight w:val="242"/>
        </w:trPr>
        <w:tc>
          <w:tcPr>
            <w:tcW w:w="34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16"/>
                <w:szCs w:val="16"/>
              </w:rPr>
              <w:t>Całkowita wartość zamówienia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093C44" w:rsidRPr="00A70AE5" w:rsidRDefault="00093C44" w:rsidP="009C1E86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kolumna 9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C44" w:rsidRDefault="00093C44" w:rsidP="009C1E86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093C44" w:rsidRPr="00A70AE5" w:rsidRDefault="00093C44" w:rsidP="009C1E86">
            <w:pPr>
              <w:snapToGrid w:val="0"/>
              <w:jc w:val="center"/>
              <w:rPr>
                <w:color w:val="000000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kolumna </w:t>
            </w: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3C44" w:rsidRDefault="00093C44" w:rsidP="009C1E86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093C44" w:rsidRPr="00A70AE5" w:rsidRDefault="00093C44" w:rsidP="009C1E86">
            <w:pPr>
              <w:snapToGrid w:val="0"/>
              <w:jc w:val="center"/>
              <w:rPr>
                <w:color w:val="000000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kolumna </w:t>
            </w:r>
            <w:r>
              <w:rPr>
                <w:color w:val="000000"/>
                <w:sz w:val="14"/>
                <w:szCs w:val="14"/>
              </w:rPr>
              <w:t>11</w:t>
            </w:r>
          </w:p>
        </w:tc>
      </w:tr>
    </w:tbl>
    <w:p w:rsidR="00093C44" w:rsidRDefault="00093C44" w:rsidP="00093C44">
      <w:pPr>
        <w:overflowPunct/>
        <w:jc w:val="both"/>
        <w:rPr>
          <w:rFonts w:cs="Times New Roman"/>
          <w:color w:val="auto"/>
        </w:rPr>
      </w:pPr>
    </w:p>
    <w:p w:rsidR="00093C44" w:rsidRDefault="00093C44" w:rsidP="00093C44">
      <w:pPr>
        <w:rPr>
          <w:rFonts w:cs="Times New Roman"/>
          <w:sz w:val="20"/>
          <w:szCs w:val="20"/>
        </w:rPr>
      </w:pPr>
    </w:p>
    <w:p w:rsidR="00093C44" w:rsidRDefault="00093C44" w:rsidP="00093C44">
      <w:pPr>
        <w:jc w:val="both"/>
        <w:rPr>
          <w:sz w:val="20"/>
          <w:szCs w:val="20"/>
        </w:rPr>
      </w:pPr>
    </w:p>
    <w:p w:rsidR="001A1E69" w:rsidRDefault="001A1E69" w:rsidP="00093C44">
      <w:pPr>
        <w:jc w:val="both"/>
        <w:rPr>
          <w:color w:val="auto"/>
          <w:sz w:val="20"/>
          <w:szCs w:val="20"/>
        </w:rPr>
      </w:pPr>
    </w:p>
    <w:p w:rsidR="00093C44" w:rsidRDefault="00093C44" w:rsidP="00093C44">
      <w:pPr>
        <w:jc w:val="both"/>
        <w:rPr>
          <w:color w:val="auto"/>
          <w:sz w:val="20"/>
          <w:szCs w:val="20"/>
        </w:rPr>
      </w:pP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093C44" w:rsidRDefault="00093C44" w:rsidP="00093C44">
      <w:pPr>
        <w:jc w:val="right"/>
        <w:rPr>
          <w:i/>
          <w:color w:val="auto"/>
          <w:kern w:val="2"/>
          <w:sz w:val="16"/>
          <w:szCs w:val="16"/>
        </w:rPr>
      </w:pPr>
      <w:r>
        <w:rPr>
          <w:rFonts w:cs="Times New Roman"/>
          <w:color w:val="auto"/>
        </w:rPr>
        <w:t>…………………………………</w:t>
      </w:r>
      <w:r>
        <w:rPr>
          <w:color w:val="auto"/>
        </w:rPr>
        <w:t>..</w:t>
      </w:r>
    </w:p>
    <w:p w:rsidR="00093C44" w:rsidRDefault="00093C44" w:rsidP="00093C44">
      <w:pPr>
        <w:ind w:left="6372"/>
        <w:jc w:val="center"/>
        <w:rPr>
          <w:i/>
          <w:color w:val="auto"/>
          <w:sz w:val="16"/>
          <w:szCs w:val="16"/>
        </w:rPr>
      </w:pPr>
      <w:r>
        <w:rPr>
          <w:i/>
          <w:color w:val="auto"/>
          <w:sz w:val="16"/>
          <w:szCs w:val="16"/>
        </w:rPr>
        <w:t>(podpis Wykonawcy</w:t>
      </w:r>
    </w:p>
    <w:p w:rsidR="00AF21E7" w:rsidRDefault="00093C44" w:rsidP="00093C44">
      <w:pPr>
        <w:ind w:left="6372"/>
        <w:jc w:val="center"/>
        <w:rPr>
          <w:rFonts w:cs="Times New Roman"/>
          <w:sz w:val="20"/>
          <w:szCs w:val="20"/>
        </w:rPr>
      </w:pPr>
      <w:r>
        <w:rPr>
          <w:i/>
          <w:color w:val="auto"/>
          <w:sz w:val="16"/>
          <w:szCs w:val="16"/>
        </w:rPr>
        <w:t>lub jego uprawnionego przedstawiciela)</w:t>
      </w:r>
    </w:p>
    <w:sectPr w:rsidR="00AF21E7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A74B51">
      <w:rPr>
        <w:noProof/>
      </w:rPr>
      <w:t>1</w:t>
    </w:r>
    <w:r>
      <w:fldChar w:fldCharType="end"/>
    </w:r>
  </w:p>
  <w:p w:rsidR="00AB296F" w:rsidRDefault="00AB296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3" w15:restartNumberingAfterBreak="0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4" w15:restartNumberingAfterBreak="0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5" w15:restartNumberingAfterBreak="0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 w15:restartNumberingAfterBreak="0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69" w15:restartNumberingAfterBreak="0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1" w15:restartNumberingAfterBreak="0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2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3" w15:restartNumberingAfterBreak="0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5" w15:restartNumberingAfterBreak="0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77" w15:restartNumberingAfterBreak="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79" w15:restartNumberingAfterBreak="0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1" w15:restartNumberingAfterBreak="0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2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3"/>
  </w:num>
  <w:num w:numId="4">
    <w:abstractNumId w:val="64"/>
  </w:num>
  <w:num w:numId="5">
    <w:abstractNumId w:val="75"/>
  </w:num>
  <w:num w:numId="6">
    <w:abstractNumId w:val="70"/>
  </w:num>
  <w:num w:numId="7">
    <w:abstractNumId w:val="60"/>
  </w:num>
  <w:num w:numId="8">
    <w:abstractNumId w:val="62"/>
  </w:num>
  <w:num w:numId="9">
    <w:abstractNumId w:val="67"/>
  </w:num>
  <w:num w:numId="10">
    <w:abstractNumId w:val="76"/>
  </w:num>
  <w:num w:numId="11">
    <w:abstractNumId w:val="71"/>
  </w:num>
  <w:num w:numId="12">
    <w:abstractNumId w:val="74"/>
  </w:num>
  <w:num w:numId="13">
    <w:abstractNumId w:val="80"/>
  </w:num>
  <w:num w:numId="14">
    <w:abstractNumId w:val="69"/>
  </w:num>
  <w:num w:numId="15">
    <w:abstractNumId w:val="68"/>
  </w:num>
  <w:num w:numId="16">
    <w:abstractNumId w:val="81"/>
  </w:num>
  <w:num w:numId="17">
    <w:abstractNumId w:val="66"/>
  </w:num>
  <w:num w:numId="18">
    <w:abstractNumId w:val="78"/>
  </w:num>
  <w:num w:numId="19">
    <w:abstractNumId w:val="77"/>
  </w:num>
  <w:num w:numId="20">
    <w:abstractNumId w:val="65"/>
  </w:num>
  <w:num w:numId="21">
    <w:abstractNumId w:val="63"/>
  </w:num>
  <w:num w:numId="22">
    <w:abstractNumId w:val="59"/>
  </w:num>
  <w:num w:numId="23">
    <w:abstractNumId w:val="7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14699"/>
    <w:rsid w:val="000161D5"/>
    <w:rsid w:val="000302D9"/>
    <w:rsid w:val="00036624"/>
    <w:rsid w:val="00044036"/>
    <w:rsid w:val="0005063A"/>
    <w:rsid w:val="00065CF4"/>
    <w:rsid w:val="00092CBD"/>
    <w:rsid w:val="00092EB9"/>
    <w:rsid w:val="00093C44"/>
    <w:rsid w:val="000C0586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A1E69"/>
    <w:rsid w:val="001C1982"/>
    <w:rsid w:val="001D7E86"/>
    <w:rsid w:val="001E03AB"/>
    <w:rsid w:val="001E4D33"/>
    <w:rsid w:val="001F3C27"/>
    <w:rsid w:val="00205481"/>
    <w:rsid w:val="00220877"/>
    <w:rsid w:val="00244FF5"/>
    <w:rsid w:val="00257898"/>
    <w:rsid w:val="0026721B"/>
    <w:rsid w:val="00284ECD"/>
    <w:rsid w:val="00290B51"/>
    <w:rsid w:val="002A0D01"/>
    <w:rsid w:val="002B68AF"/>
    <w:rsid w:val="002C4E72"/>
    <w:rsid w:val="00302056"/>
    <w:rsid w:val="0031155A"/>
    <w:rsid w:val="00327AA8"/>
    <w:rsid w:val="00332877"/>
    <w:rsid w:val="00332F11"/>
    <w:rsid w:val="00341B36"/>
    <w:rsid w:val="00353F77"/>
    <w:rsid w:val="00373CB7"/>
    <w:rsid w:val="003824F5"/>
    <w:rsid w:val="00390A58"/>
    <w:rsid w:val="003A3B4F"/>
    <w:rsid w:val="003C4E3A"/>
    <w:rsid w:val="003D02A8"/>
    <w:rsid w:val="003D38B3"/>
    <w:rsid w:val="003E52C6"/>
    <w:rsid w:val="003F2893"/>
    <w:rsid w:val="00403F61"/>
    <w:rsid w:val="00404158"/>
    <w:rsid w:val="00404CBF"/>
    <w:rsid w:val="004167E6"/>
    <w:rsid w:val="00446655"/>
    <w:rsid w:val="004542FC"/>
    <w:rsid w:val="00460AAF"/>
    <w:rsid w:val="00474157"/>
    <w:rsid w:val="00476F10"/>
    <w:rsid w:val="00487CE9"/>
    <w:rsid w:val="004D4E42"/>
    <w:rsid w:val="004E3EBF"/>
    <w:rsid w:val="005121DF"/>
    <w:rsid w:val="00527702"/>
    <w:rsid w:val="0053421E"/>
    <w:rsid w:val="005404FD"/>
    <w:rsid w:val="00541F8C"/>
    <w:rsid w:val="00553A44"/>
    <w:rsid w:val="005634F8"/>
    <w:rsid w:val="00580746"/>
    <w:rsid w:val="005821E9"/>
    <w:rsid w:val="0059086D"/>
    <w:rsid w:val="005925F3"/>
    <w:rsid w:val="00597EBC"/>
    <w:rsid w:val="005B2F47"/>
    <w:rsid w:val="005B4DC2"/>
    <w:rsid w:val="005C0505"/>
    <w:rsid w:val="005C5203"/>
    <w:rsid w:val="005C6245"/>
    <w:rsid w:val="005E0597"/>
    <w:rsid w:val="005E0911"/>
    <w:rsid w:val="005E41BF"/>
    <w:rsid w:val="00634B05"/>
    <w:rsid w:val="00640122"/>
    <w:rsid w:val="00641CE1"/>
    <w:rsid w:val="00641F3B"/>
    <w:rsid w:val="00652969"/>
    <w:rsid w:val="00654E2C"/>
    <w:rsid w:val="0066676C"/>
    <w:rsid w:val="00684999"/>
    <w:rsid w:val="006930E3"/>
    <w:rsid w:val="006C26C7"/>
    <w:rsid w:val="006D7316"/>
    <w:rsid w:val="006F78BD"/>
    <w:rsid w:val="00704C00"/>
    <w:rsid w:val="00705AA2"/>
    <w:rsid w:val="00710A10"/>
    <w:rsid w:val="00730B73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34B83"/>
    <w:rsid w:val="00847F93"/>
    <w:rsid w:val="00860EFE"/>
    <w:rsid w:val="00865461"/>
    <w:rsid w:val="008677F1"/>
    <w:rsid w:val="00875023"/>
    <w:rsid w:val="00880D4E"/>
    <w:rsid w:val="008825C7"/>
    <w:rsid w:val="00892F8E"/>
    <w:rsid w:val="00895B48"/>
    <w:rsid w:val="008B79F4"/>
    <w:rsid w:val="008C147D"/>
    <w:rsid w:val="008D4500"/>
    <w:rsid w:val="008D733F"/>
    <w:rsid w:val="008F40EF"/>
    <w:rsid w:val="00912BB2"/>
    <w:rsid w:val="00913C9A"/>
    <w:rsid w:val="0092334E"/>
    <w:rsid w:val="0092436F"/>
    <w:rsid w:val="00946D0F"/>
    <w:rsid w:val="00950D09"/>
    <w:rsid w:val="0096557F"/>
    <w:rsid w:val="00975A1C"/>
    <w:rsid w:val="00975D99"/>
    <w:rsid w:val="00995F65"/>
    <w:rsid w:val="009D3EAE"/>
    <w:rsid w:val="009F263A"/>
    <w:rsid w:val="009F334D"/>
    <w:rsid w:val="009F3F86"/>
    <w:rsid w:val="00A04EF6"/>
    <w:rsid w:val="00A07D59"/>
    <w:rsid w:val="00A16E4F"/>
    <w:rsid w:val="00A53003"/>
    <w:rsid w:val="00A73624"/>
    <w:rsid w:val="00A74B51"/>
    <w:rsid w:val="00A76188"/>
    <w:rsid w:val="00A86547"/>
    <w:rsid w:val="00A871D8"/>
    <w:rsid w:val="00A93C07"/>
    <w:rsid w:val="00AB24CB"/>
    <w:rsid w:val="00AB296F"/>
    <w:rsid w:val="00AC3794"/>
    <w:rsid w:val="00AD44F4"/>
    <w:rsid w:val="00AF21E7"/>
    <w:rsid w:val="00AF61F9"/>
    <w:rsid w:val="00AF6C6C"/>
    <w:rsid w:val="00B03C6C"/>
    <w:rsid w:val="00B30C27"/>
    <w:rsid w:val="00B539E6"/>
    <w:rsid w:val="00B66EA9"/>
    <w:rsid w:val="00B718AD"/>
    <w:rsid w:val="00B77B5F"/>
    <w:rsid w:val="00B82201"/>
    <w:rsid w:val="00B92832"/>
    <w:rsid w:val="00B9485E"/>
    <w:rsid w:val="00BA6D94"/>
    <w:rsid w:val="00BC2097"/>
    <w:rsid w:val="00BC3D9B"/>
    <w:rsid w:val="00BC4902"/>
    <w:rsid w:val="00BD50EA"/>
    <w:rsid w:val="00BE4C41"/>
    <w:rsid w:val="00BF1EC0"/>
    <w:rsid w:val="00BF7EF3"/>
    <w:rsid w:val="00C00CD0"/>
    <w:rsid w:val="00C209D4"/>
    <w:rsid w:val="00C32E25"/>
    <w:rsid w:val="00C35581"/>
    <w:rsid w:val="00C6004E"/>
    <w:rsid w:val="00C67987"/>
    <w:rsid w:val="00C75FF6"/>
    <w:rsid w:val="00C856D1"/>
    <w:rsid w:val="00C87759"/>
    <w:rsid w:val="00C92947"/>
    <w:rsid w:val="00CA5DA9"/>
    <w:rsid w:val="00CB3A5E"/>
    <w:rsid w:val="00CC42DD"/>
    <w:rsid w:val="00CD2007"/>
    <w:rsid w:val="00CE245A"/>
    <w:rsid w:val="00CF51D8"/>
    <w:rsid w:val="00D16801"/>
    <w:rsid w:val="00D27B1C"/>
    <w:rsid w:val="00D42C2F"/>
    <w:rsid w:val="00D7100F"/>
    <w:rsid w:val="00D75C07"/>
    <w:rsid w:val="00DA181B"/>
    <w:rsid w:val="00DA3845"/>
    <w:rsid w:val="00DA720F"/>
    <w:rsid w:val="00DC579A"/>
    <w:rsid w:val="00DC7DE3"/>
    <w:rsid w:val="00DE0879"/>
    <w:rsid w:val="00DE343C"/>
    <w:rsid w:val="00DF2DBD"/>
    <w:rsid w:val="00E10EE4"/>
    <w:rsid w:val="00E40AF8"/>
    <w:rsid w:val="00E43ACC"/>
    <w:rsid w:val="00E555B9"/>
    <w:rsid w:val="00E67A0A"/>
    <w:rsid w:val="00E71CD7"/>
    <w:rsid w:val="00E94C9C"/>
    <w:rsid w:val="00ED47B8"/>
    <w:rsid w:val="00F04C64"/>
    <w:rsid w:val="00F24EB8"/>
    <w:rsid w:val="00F27D07"/>
    <w:rsid w:val="00F362CD"/>
    <w:rsid w:val="00F55D78"/>
    <w:rsid w:val="00F61D65"/>
    <w:rsid w:val="00F63229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5FE60-66D5-4026-8245-B4F746D84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1097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39</cp:revision>
  <cp:lastPrinted>2022-06-24T11:34:00Z</cp:lastPrinted>
  <dcterms:created xsi:type="dcterms:W3CDTF">2021-03-07T15:17:00Z</dcterms:created>
  <dcterms:modified xsi:type="dcterms:W3CDTF">2026-03-31T11:55:00Z</dcterms:modified>
</cp:coreProperties>
</file>